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1E45B" w14:textId="06C93627"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BF10DB">
        <w:rPr>
          <w:rFonts w:ascii="Calibri" w:eastAsia="Times New Roman" w:hAnsi="Calibri" w:cs="Calibri"/>
          <w:bCs w:val="0"/>
          <w:color w:val="auto"/>
          <w:szCs w:val="20"/>
        </w:rPr>
        <w:t>GZ</w:t>
      </w:r>
      <w:r w:rsidR="00D04382" w:rsidRPr="00B172A9">
        <w:rPr>
          <w:rFonts w:ascii="Calibri" w:eastAsia="Times New Roman" w:hAnsi="Calibri" w:cs="Calibri"/>
          <w:bCs w:val="0"/>
          <w:color w:val="auto"/>
          <w:szCs w:val="20"/>
        </w:rPr>
        <w:t>/</w:t>
      </w:r>
      <w:r w:rsidR="00D528D9">
        <w:rPr>
          <w:rFonts w:cs="Calibri"/>
          <w:caps/>
          <w:color w:val="auto"/>
          <w:kern w:val="28"/>
        </w:rPr>
        <w:t>00560</w:t>
      </w:r>
      <w:r w:rsidR="00D04382" w:rsidRPr="00B172A9">
        <w:rPr>
          <w:rFonts w:ascii="Calibri" w:eastAsia="Times New Roman" w:hAnsi="Calibri" w:cs="Calibri"/>
          <w:bCs w:val="0"/>
          <w:color w:val="auto"/>
          <w:szCs w:val="20"/>
        </w:rPr>
        <w:t>/202</w:t>
      </w:r>
      <w:r w:rsidR="00BF10DB">
        <w:rPr>
          <w:rFonts w:ascii="Calibri" w:eastAsia="Times New Roman" w:hAnsi="Calibri" w:cs="Calibri"/>
          <w:bCs w:val="0"/>
          <w:color w:val="auto"/>
          <w:szCs w:val="20"/>
        </w:rPr>
        <w:t>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A4F7F3E" w14:textId="77777777" w:rsidTr="00D04382">
        <w:trPr>
          <w:trHeight w:val="1820"/>
        </w:trPr>
        <w:tc>
          <w:tcPr>
            <w:tcW w:w="3656" w:type="dxa"/>
            <w:tcBorders>
              <w:top w:val="thinThickSmallGap" w:sz="12" w:space="0" w:color="0070C0"/>
              <w:bottom w:val="thinThickSmallGap" w:sz="12" w:space="0" w:color="0070C0"/>
            </w:tcBorders>
          </w:tcPr>
          <w:p w14:paraId="62F266DA"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08609356"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7C01116C"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0064B81"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1C8B63AA"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2A7B3565"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53BC25DA"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740504F1"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F9B8F34"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0DD1AF43"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03D4A13"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26D113D0" w14:textId="6951F9C1"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bookmarkStart w:id="2" w:name="_Hlk221690230"/>
      <w:r w:rsidR="00BA4D2A" w:rsidRPr="00BA4D2A">
        <w:rPr>
          <w:rFonts w:asciiTheme="minorHAnsi" w:hAnsiTheme="minorHAnsi" w:cstheme="minorHAnsi"/>
          <w:b/>
          <w:i/>
          <w:szCs w:val="18"/>
        </w:rPr>
        <w:t xml:space="preserve">Opracowanie dokumentacji projektowo – kosztorysowej oraz budowa dwusekcyjnej 4-polowej napowietrznej rozdzielni 110 </w:t>
      </w:r>
      <w:proofErr w:type="spellStart"/>
      <w:r w:rsidR="00BA4D2A" w:rsidRPr="00BA4D2A">
        <w:rPr>
          <w:rFonts w:asciiTheme="minorHAnsi" w:hAnsiTheme="minorHAnsi" w:cstheme="minorHAnsi"/>
          <w:b/>
          <w:i/>
          <w:szCs w:val="18"/>
        </w:rPr>
        <w:t>kV</w:t>
      </w:r>
      <w:proofErr w:type="spellEnd"/>
      <w:r w:rsidR="00BA4D2A" w:rsidRPr="00BA4D2A">
        <w:rPr>
          <w:rFonts w:asciiTheme="minorHAnsi" w:hAnsiTheme="minorHAnsi" w:cstheme="minorHAnsi"/>
          <w:b/>
          <w:i/>
          <w:szCs w:val="18"/>
        </w:rPr>
        <w:t xml:space="preserve"> w celu przyłączenia farmy wiatrowej Izdebki</w:t>
      </w:r>
      <w:bookmarkEnd w:id="2"/>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A631CF">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048A8903"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3DF1E56F"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FBA91F"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6893BCE9"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06C32EC2"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08E5827A"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7CB260F"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777FFFF0"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09D16D10" w14:textId="77777777" w:rsidTr="003D3156">
        <w:trPr>
          <w:trHeight w:val="65"/>
          <w:tblHeader/>
          <w:jc w:val="center"/>
        </w:trPr>
        <w:tc>
          <w:tcPr>
            <w:tcW w:w="205" w:type="pct"/>
            <w:vMerge/>
            <w:tcBorders>
              <w:left w:val="single" w:sz="4" w:space="0" w:color="auto"/>
            </w:tcBorders>
            <w:vAlign w:val="center"/>
          </w:tcPr>
          <w:p w14:paraId="51B6DE14"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F7282A0" w14:textId="77777777" w:rsidR="00D65232" w:rsidRPr="004651BA" w:rsidRDefault="00D65232" w:rsidP="00EA4D6B">
            <w:pPr>
              <w:jc w:val="center"/>
              <w:rPr>
                <w:rFonts w:cs="Calibri"/>
                <w:i/>
              </w:rPr>
            </w:pPr>
          </w:p>
        </w:tc>
        <w:tc>
          <w:tcPr>
            <w:tcW w:w="856" w:type="pct"/>
            <w:vMerge/>
            <w:tcBorders>
              <w:bottom w:val="single" w:sz="4" w:space="0" w:color="auto"/>
            </w:tcBorders>
          </w:tcPr>
          <w:p w14:paraId="170A1A68" w14:textId="77777777" w:rsidR="00D65232" w:rsidRPr="004651BA" w:rsidRDefault="00D65232" w:rsidP="00EA4D6B">
            <w:pPr>
              <w:jc w:val="center"/>
              <w:rPr>
                <w:rFonts w:cs="Calibri"/>
                <w:i/>
              </w:rPr>
            </w:pPr>
          </w:p>
        </w:tc>
        <w:tc>
          <w:tcPr>
            <w:tcW w:w="821" w:type="pct"/>
            <w:vMerge/>
            <w:tcBorders>
              <w:bottom w:val="single" w:sz="4" w:space="0" w:color="auto"/>
            </w:tcBorders>
          </w:tcPr>
          <w:p w14:paraId="79A3B902"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18FD6888"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C9FE4F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2D200DCF"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BE808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454F1EA" w14:textId="77777777" w:rsidR="00D65232" w:rsidRPr="000D4627" w:rsidRDefault="00D65232" w:rsidP="00EA4D6B">
            <w:pPr>
              <w:jc w:val="center"/>
              <w:rPr>
                <w:rFonts w:cs="Calibri"/>
                <w:i/>
                <w:sz w:val="16"/>
                <w:szCs w:val="16"/>
              </w:rPr>
            </w:pPr>
          </w:p>
        </w:tc>
      </w:tr>
      <w:tr w:rsidR="00247250" w:rsidRPr="004651BA" w14:paraId="71A2CCCA" w14:textId="77777777" w:rsidTr="003D3156">
        <w:trPr>
          <w:trHeight w:val="65"/>
          <w:jc w:val="center"/>
        </w:trPr>
        <w:tc>
          <w:tcPr>
            <w:tcW w:w="205" w:type="pct"/>
            <w:tcBorders>
              <w:right w:val="single" w:sz="4" w:space="0" w:color="auto"/>
            </w:tcBorders>
            <w:vAlign w:val="center"/>
          </w:tcPr>
          <w:p w14:paraId="4251A421"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51124AF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45D3FDA4"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70B650B8"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1D43A260"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46B8F658"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0CF7405" w14:textId="77777777" w:rsidR="00D65232" w:rsidRPr="00B22747" w:rsidRDefault="00D65232" w:rsidP="00890834">
            <w:pPr>
              <w:spacing w:before="60" w:after="60" w:line="240" w:lineRule="auto"/>
              <w:jc w:val="left"/>
              <w:rPr>
                <w:rFonts w:cs="Calibri"/>
                <w:szCs w:val="22"/>
              </w:rPr>
            </w:pPr>
          </w:p>
        </w:tc>
      </w:tr>
      <w:tr w:rsidR="00F71BCF" w:rsidRPr="004651BA" w14:paraId="3553ADAC" w14:textId="77777777" w:rsidTr="003D3156">
        <w:trPr>
          <w:trHeight w:val="65"/>
          <w:jc w:val="center"/>
        </w:trPr>
        <w:tc>
          <w:tcPr>
            <w:tcW w:w="205" w:type="pct"/>
            <w:tcBorders>
              <w:right w:val="single" w:sz="4" w:space="0" w:color="auto"/>
            </w:tcBorders>
            <w:vAlign w:val="center"/>
          </w:tcPr>
          <w:p w14:paraId="0D974D95"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00880BB3"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7E3578D6"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469AD64"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52DC040"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073538CF"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1FD123B6" w14:textId="77777777" w:rsidR="00F71BCF" w:rsidRPr="00B22747" w:rsidRDefault="00F71BCF" w:rsidP="00890834">
            <w:pPr>
              <w:spacing w:before="60" w:after="60" w:line="240" w:lineRule="auto"/>
              <w:jc w:val="left"/>
              <w:rPr>
                <w:rFonts w:cs="Calibri"/>
                <w:szCs w:val="22"/>
              </w:rPr>
            </w:pPr>
          </w:p>
        </w:tc>
      </w:tr>
      <w:tr w:rsidR="00F71BCF" w:rsidRPr="004651BA" w14:paraId="19A47BF2" w14:textId="77777777" w:rsidTr="003D3156">
        <w:trPr>
          <w:trHeight w:val="65"/>
          <w:jc w:val="center"/>
        </w:trPr>
        <w:tc>
          <w:tcPr>
            <w:tcW w:w="205" w:type="pct"/>
            <w:tcBorders>
              <w:right w:val="single" w:sz="4" w:space="0" w:color="auto"/>
            </w:tcBorders>
            <w:vAlign w:val="center"/>
          </w:tcPr>
          <w:p w14:paraId="663A6DEF"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6A984A7B"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6F6E36A9"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7233D366"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941E05F"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7F49812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1EC19BF" w14:textId="77777777" w:rsidR="00F71BCF" w:rsidRPr="00B22747" w:rsidRDefault="00F71BCF" w:rsidP="00890834">
            <w:pPr>
              <w:spacing w:before="60" w:after="60" w:line="240" w:lineRule="auto"/>
              <w:jc w:val="left"/>
              <w:rPr>
                <w:rFonts w:cs="Calibri"/>
                <w:szCs w:val="22"/>
              </w:rPr>
            </w:pPr>
          </w:p>
        </w:tc>
      </w:tr>
    </w:tbl>
    <w:p w14:paraId="5633B84C" w14:textId="77777777" w:rsidR="006527F9" w:rsidRDefault="00493C9D" w:rsidP="006527F9">
      <w:pPr>
        <w:spacing w:before="120"/>
        <w:ind w:left="-284" w:right="-569"/>
        <w:outlineLvl w:val="0"/>
        <w:rPr>
          <w:rFonts w:asciiTheme="minorHAnsi" w:hAnsiTheme="minorHAnsi" w:cstheme="minorHAnsi"/>
          <w:i/>
          <w:sz w:val="16"/>
          <w:szCs w:val="18"/>
        </w:rPr>
      </w:pPr>
      <w:bookmarkStart w:id="3" w:name="_Toc515896307"/>
      <w:bookmarkStart w:id="4" w:name="_Toc516738911"/>
      <w:r w:rsidRPr="00544D2E">
        <w:rPr>
          <w:rFonts w:asciiTheme="minorHAnsi" w:hAnsiTheme="minorHAnsi" w:cstheme="minorHAnsi"/>
          <w:i/>
          <w:sz w:val="16"/>
          <w:szCs w:val="18"/>
        </w:rPr>
        <w:t>UWAGA: Należy dostosować ilość wierszy do ilości wykazywanych zadań</w:t>
      </w:r>
      <w:bookmarkEnd w:id="3"/>
      <w:bookmarkEnd w:id="4"/>
    </w:p>
    <w:p w14:paraId="19321D18" w14:textId="77777777" w:rsidR="006527F9" w:rsidRDefault="006527F9" w:rsidP="006527F9">
      <w:pPr>
        <w:spacing w:before="120"/>
        <w:ind w:left="-284" w:right="-569"/>
        <w:outlineLvl w:val="0"/>
        <w:rPr>
          <w:rFonts w:asciiTheme="minorHAnsi" w:hAnsiTheme="minorHAnsi" w:cstheme="minorHAnsi"/>
          <w:i/>
          <w:sz w:val="16"/>
          <w:szCs w:val="18"/>
        </w:rPr>
      </w:pPr>
    </w:p>
    <w:p w14:paraId="3292E142" w14:textId="77777777" w:rsidR="00DC42A3" w:rsidRDefault="00A12417" w:rsidP="006527F9">
      <w:pPr>
        <w:spacing w:before="120"/>
        <w:ind w:left="-284" w:right="-569"/>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47D87C04" w14:textId="77777777" w:rsidR="00185F18" w:rsidRPr="00185F18" w:rsidRDefault="00185F18" w:rsidP="00185F18">
      <w:pPr>
        <w:tabs>
          <w:tab w:val="left" w:pos="5670"/>
        </w:tabs>
        <w:spacing w:before="1440"/>
        <w:ind w:right="28"/>
        <w:rPr>
          <w:rFonts w:cs="Calibri"/>
          <w:szCs w:val="22"/>
        </w:rPr>
      </w:pPr>
      <w:bookmarkStart w:id="5" w:name="_Toc516738912"/>
      <w:bookmarkEnd w:id="5"/>
      <w:r w:rsidRPr="00185F18">
        <w:rPr>
          <w:rFonts w:cs="Calibri"/>
          <w:szCs w:val="22"/>
        </w:rPr>
        <w:tab/>
        <w:t>.…….………..…....................................</w:t>
      </w:r>
    </w:p>
    <w:p w14:paraId="571A7387"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CCEE639"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9038A" w14:textId="77777777" w:rsidR="000847C6" w:rsidRDefault="000847C6" w:rsidP="004A302B">
      <w:pPr>
        <w:spacing w:line="240" w:lineRule="auto"/>
      </w:pPr>
      <w:r>
        <w:separator/>
      </w:r>
    </w:p>
  </w:endnote>
  <w:endnote w:type="continuationSeparator" w:id="0">
    <w:p w14:paraId="5E689CD2" w14:textId="77777777" w:rsidR="000847C6" w:rsidRDefault="000847C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73F3D"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1E9F1"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7B82"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CC028" w14:textId="77777777" w:rsidR="000847C6" w:rsidRDefault="000847C6" w:rsidP="004A302B">
      <w:pPr>
        <w:spacing w:line="240" w:lineRule="auto"/>
      </w:pPr>
      <w:r>
        <w:separator/>
      </w:r>
    </w:p>
  </w:footnote>
  <w:footnote w:type="continuationSeparator" w:id="0">
    <w:p w14:paraId="66030B0A" w14:textId="77777777" w:rsidR="000847C6" w:rsidRDefault="000847C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73E4A"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9FB7"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9A2F"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504C8436" wp14:editId="2278E010">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40467194">
    <w:abstractNumId w:val="22"/>
  </w:num>
  <w:num w:numId="2" w16cid:durableId="767388859">
    <w:abstractNumId w:val="9"/>
  </w:num>
  <w:num w:numId="3" w16cid:durableId="981694094">
    <w:abstractNumId w:val="4"/>
  </w:num>
  <w:num w:numId="4" w16cid:durableId="385106197">
    <w:abstractNumId w:val="36"/>
  </w:num>
  <w:num w:numId="5" w16cid:durableId="1101268045">
    <w:abstractNumId w:val="19"/>
  </w:num>
  <w:num w:numId="6" w16cid:durableId="2145735200">
    <w:abstractNumId w:val="14"/>
  </w:num>
  <w:num w:numId="7" w16cid:durableId="1318722778">
    <w:abstractNumId w:val="27"/>
  </w:num>
  <w:num w:numId="8" w16cid:durableId="285552525">
    <w:abstractNumId w:val="43"/>
  </w:num>
  <w:num w:numId="9" w16cid:durableId="1664818016">
    <w:abstractNumId w:val="12"/>
  </w:num>
  <w:num w:numId="10" w16cid:durableId="503059393">
    <w:abstractNumId w:val="33"/>
  </w:num>
  <w:num w:numId="11" w16cid:durableId="462502241">
    <w:abstractNumId w:val="24"/>
  </w:num>
  <w:num w:numId="12" w16cid:durableId="1574194958">
    <w:abstractNumId w:val="18"/>
  </w:num>
  <w:num w:numId="13" w16cid:durableId="2028092743">
    <w:abstractNumId w:val="10"/>
  </w:num>
  <w:num w:numId="14" w16cid:durableId="1641882016">
    <w:abstractNumId w:val="25"/>
  </w:num>
  <w:num w:numId="15" w16cid:durableId="1300956124">
    <w:abstractNumId w:val="35"/>
  </w:num>
  <w:num w:numId="16" w16cid:durableId="782114739">
    <w:abstractNumId w:val="32"/>
  </w:num>
  <w:num w:numId="17" w16cid:durableId="271519812">
    <w:abstractNumId w:val="44"/>
  </w:num>
  <w:num w:numId="18" w16cid:durableId="1087000558">
    <w:abstractNumId w:val="16"/>
  </w:num>
  <w:num w:numId="19" w16cid:durableId="1904636602">
    <w:abstractNumId w:val="5"/>
  </w:num>
  <w:num w:numId="20" w16cid:durableId="1229657605">
    <w:abstractNumId w:val="29"/>
  </w:num>
  <w:num w:numId="21" w16cid:durableId="1232354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9831001">
    <w:abstractNumId w:val="7"/>
  </w:num>
  <w:num w:numId="23" w16cid:durableId="304746446">
    <w:abstractNumId w:val="46"/>
  </w:num>
  <w:num w:numId="24" w16cid:durableId="1678729911">
    <w:abstractNumId w:val="8"/>
  </w:num>
  <w:num w:numId="25" w16cid:durableId="1451050053">
    <w:abstractNumId w:val="20"/>
  </w:num>
  <w:num w:numId="26" w16cid:durableId="1255821223">
    <w:abstractNumId w:val="13"/>
  </w:num>
  <w:num w:numId="27" w16cid:durableId="1950038357">
    <w:abstractNumId w:val="23"/>
  </w:num>
  <w:num w:numId="28" w16cid:durableId="164051259">
    <w:abstractNumId w:val="6"/>
  </w:num>
  <w:num w:numId="29" w16cid:durableId="338578114">
    <w:abstractNumId w:val="21"/>
  </w:num>
  <w:num w:numId="30" w16cid:durableId="206066782">
    <w:abstractNumId w:val="28"/>
  </w:num>
  <w:num w:numId="31" w16cid:durableId="608396199">
    <w:abstractNumId w:val="26"/>
  </w:num>
  <w:num w:numId="32" w16cid:durableId="1562013712">
    <w:abstractNumId w:val="31"/>
  </w:num>
  <w:num w:numId="33" w16cid:durableId="234632057">
    <w:abstractNumId w:val="34"/>
  </w:num>
  <w:num w:numId="34" w16cid:durableId="131601445">
    <w:abstractNumId w:val="15"/>
  </w:num>
  <w:num w:numId="35" w16cid:durableId="1742437237">
    <w:abstractNumId w:val="17"/>
  </w:num>
  <w:num w:numId="36" w16cid:durableId="1470633011">
    <w:abstractNumId w:val="3"/>
  </w:num>
  <w:num w:numId="37" w16cid:durableId="964115177">
    <w:abstractNumId w:val="41"/>
  </w:num>
  <w:num w:numId="38" w16cid:durableId="132143665">
    <w:abstractNumId w:val="38"/>
  </w:num>
  <w:num w:numId="39" w16cid:durableId="446001311">
    <w:abstractNumId w:val="45"/>
  </w:num>
  <w:num w:numId="40" w16cid:durableId="1150709629">
    <w:abstractNumId w:val="37"/>
  </w:num>
  <w:num w:numId="41" w16cid:durableId="422188356">
    <w:abstractNumId w:val="30"/>
  </w:num>
  <w:num w:numId="42" w16cid:durableId="1273900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433440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132949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804969">
    <w:abstractNumId w:val="42"/>
  </w:num>
  <w:num w:numId="46" w16cid:durableId="1867133369">
    <w:abstractNumId w:val="40"/>
  </w:num>
  <w:num w:numId="47" w16cid:durableId="186339529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7C6"/>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2C49"/>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899"/>
    <w:rsid w:val="00415DEF"/>
    <w:rsid w:val="00416389"/>
    <w:rsid w:val="00417649"/>
    <w:rsid w:val="0042201D"/>
    <w:rsid w:val="00424019"/>
    <w:rsid w:val="00424039"/>
    <w:rsid w:val="00424458"/>
    <w:rsid w:val="0042597D"/>
    <w:rsid w:val="0042678F"/>
    <w:rsid w:val="004304DB"/>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2462"/>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C582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4BBB"/>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5C5E"/>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5AE9"/>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41D"/>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46E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0834"/>
    <w:rsid w:val="008910E6"/>
    <w:rsid w:val="00891A91"/>
    <w:rsid w:val="00891CCA"/>
    <w:rsid w:val="00892191"/>
    <w:rsid w:val="00895463"/>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7CD"/>
    <w:rsid w:val="009F3904"/>
    <w:rsid w:val="009F3FBA"/>
    <w:rsid w:val="009F4ED6"/>
    <w:rsid w:val="009F5A16"/>
    <w:rsid w:val="009F66C9"/>
    <w:rsid w:val="009F6CAA"/>
    <w:rsid w:val="009F7E83"/>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31CF"/>
    <w:rsid w:val="00A642D3"/>
    <w:rsid w:val="00A65996"/>
    <w:rsid w:val="00A66077"/>
    <w:rsid w:val="00A667A7"/>
    <w:rsid w:val="00A672D5"/>
    <w:rsid w:val="00A706A4"/>
    <w:rsid w:val="00A7083F"/>
    <w:rsid w:val="00A70FDA"/>
    <w:rsid w:val="00A712F7"/>
    <w:rsid w:val="00A719F5"/>
    <w:rsid w:val="00A725C9"/>
    <w:rsid w:val="00A72752"/>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BB6"/>
    <w:rsid w:val="00B16FD2"/>
    <w:rsid w:val="00B1702B"/>
    <w:rsid w:val="00B17AA1"/>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2887"/>
    <w:rsid w:val="00B83212"/>
    <w:rsid w:val="00B8478F"/>
    <w:rsid w:val="00B86C4B"/>
    <w:rsid w:val="00B871B6"/>
    <w:rsid w:val="00B875B6"/>
    <w:rsid w:val="00B93631"/>
    <w:rsid w:val="00B93845"/>
    <w:rsid w:val="00B94436"/>
    <w:rsid w:val="00B94FCA"/>
    <w:rsid w:val="00B96ADB"/>
    <w:rsid w:val="00B975D9"/>
    <w:rsid w:val="00BA0450"/>
    <w:rsid w:val="00BA045A"/>
    <w:rsid w:val="00BA4D2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10DB"/>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0AE"/>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28DA"/>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8D9"/>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5746"/>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2B8D"/>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54E9D"/>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POST/DYS/OR/GZ/00560/2026                         </dmsv2SWPP2ObjectNumber>
    <dmsv2SWPP2SumMD5 xmlns="http://schemas.microsoft.com/sharepoint/v3">4c64cff3cdca3d602a8e40eff954b17d</dmsv2SWPP2SumMD5>
    <dmsv2BaseMoved xmlns="http://schemas.microsoft.com/sharepoint/v3">false</dmsv2BaseMoved>
    <dmsv2BaseIsSensitive xmlns="http://schemas.microsoft.com/sharepoint/v3">true</dmsv2BaseIsSensitive>
    <dmsv2SWPP2IDSWPP2 xmlns="http://schemas.microsoft.com/sharepoint/v3">707258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25104285</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FJ3FSM7XJ42E-2014085795-18914</_dlc_DocId>
    <_dlc_DocIdUrl xmlns="a19cb1c7-c5c7-46d4-85ae-d83685407bba">
      <Url>https://swpp2.dms.gkpge.pl/sites/43/_layouts/15/DocIdRedir.aspx?ID=FJ3FSM7XJ42E-2014085795-18914</Url>
      <Description>FJ3FSM7XJ42E-2014085795-18914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61B9F82-63EE-4C86-AC76-C6A651CEFE34}">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ED8A3BAA-0F11-4B4A-A67E-1825F5AEB683}">
  <ds:schemaRefs>
    <ds:schemaRef ds:uri="http://schemas.microsoft.com/sharepoint/events"/>
  </ds:schemaRefs>
</ds:datastoreItem>
</file>

<file path=customXml/itemProps6.xml><?xml version="1.0" encoding="utf-8"?>
<ds:datastoreItem xmlns:ds="http://schemas.openxmlformats.org/officeDocument/2006/customXml" ds:itemID="{36A30999-18EF-4B19-8160-3A09BD697D37}"/>
</file>

<file path=docProps/app.xml><?xml version="1.0" encoding="utf-8"?>
<Properties xmlns="http://schemas.openxmlformats.org/officeDocument/2006/extended-properties" xmlns:vt="http://schemas.openxmlformats.org/officeDocument/2006/docPropsVTypes">
  <Template>Normal</Template>
  <TotalTime>54</TotalTime>
  <Pages>1</Pages>
  <Words>168</Words>
  <Characters>1014</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50</cp:revision>
  <cp:lastPrinted>2020-02-27T07:25:00Z</cp:lastPrinted>
  <dcterms:created xsi:type="dcterms:W3CDTF">2021-01-27T10:00:00Z</dcterms:created>
  <dcterms:modified xsi:type="dcterms:W3CDTF">2026-05-04T08:13:00Z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f5da0a47-1147-4085-af3e-ece958775659</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2026-05-04T08:13:20Z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ad92c31a-8896-4f6e-8d4f-526cd9c78d9c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